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70B3D" w14:textId="77777777" w:rsidR="00AA6526" w:rsidRPr="0059506F" w:rsidRDefault="00AA6526" w:rsidP="00AA6526">
      <w:pPr>
        <w:pStyle w:val="Tytu"/>
      </w:pPr>
      <w:bookmarkStart w:id="0" w:name="_Toc449090281"/>
      <w:bookmarkStart w:id="1" w:name="_Toc22722570"/>
      <w:r w:rsidRPr="0059506F">
        <w:t>D - 01.02.04 ROZBIÓRKA ELEMENTÓW ZAGOSPODAROWANIA TERENU</w:t>
      </w:r>
      <w:bookmarkEnd w:id="0"/>
      <w:bookmarkEnd w:id="1"/>
    </w:p>
    <w:p w14:paraId="4626E77F" w14:textId="77777777" w:rsidR="00AA6526" w:rsidRPr="0059506F" w:rsidRDefault="00AA6526" w:rsidP="00AA6526">
      <w:pPr>
        <w:pStyle w:val="Nagwek1"/>
        <w:numPr>
          <w:ilvl w:val="0"/>
          <w:numId w:val="55"/>
        </w:numPr>
      </w:pPr>
      <w:r w:rsidRPr="0059506F">
        <w:t>WSTĘP</w:t>
      </w:r>
    </w:p>
    <w:p w14:paraId="5D8BBFCA" w14:textId="77777777" w:rsidR="00AA6526" w:rsidRPr="0059506F" w:rsidRDefault="00AA6526" w:rsidP="00AA6526">
      <w:pPr>
        <w:pStyle w:val="Nagwek2"/>
      </w:pPr>
      <w:r w:rsidRPr="0059506F">
        <w:t>Przedmiot ST</w:t>
      </w:r>
    </w:p>
    <w:p w14:paraId="55499241" w14:textId="77777777" w:rsidR="00AA6526" w:rsidRPr="0059506F" w:rsidRDefault="00AA6526" w:rsidP="00AA6526">
      <w:r w:rsidRPr="0059506F">
        <w:t>Przedmiotem niniejszej specyfikacji technicznej (ST) są wymagania dotyczące wykonania i odbioru robót związanych z wykonaniem robót rozbiórkowych.</w:t>
      </w:r>
    </w:p>
    <w:p w14:paraId="027CBAB5" w14:textId="77777777" w:rsidR="00AA6526" w:rsidRPr="0059506F" w:rsidRDefault="00AA6526" w:rsidP="00AA6526">
      <w:pPr>
        <w:pStyle w:val="Nagwek2"/>
      </w:pPr>
      <w:r w:rsidRPr="0059506F">
        <w:t>Zakres stosowania ST</w:t>
      </w:r>
    </w:p>
    <w:p w14:paraId="0613653C" w14:textId="77777777" w:rsidR="00AA6526" w:rsidRPr="0059506F" w:rsidRDefault="00AA6526" w:rsidP="00AA6526">
      <w:r w:rsidRPr="0059506F">
        <w:t>Specyfikacja techniczna (ST) stanowi obowiązującą podstawę stosowaną jako dokument przetargowy i kontraktowy przy zlecaniu i realizacji robót na drogach.</w:t>
      </w:r>
    </w:p>
    <w:p w14:paraId="311F5A1C" w14:textId="77777777" w:rsidR="00AA6526" w:rsidRPr="0059506F" w:rsidRDefault="00AA6526" w:rsidP="00AA6526">
      <w:pPr>
        <w:pStyle w:val="Nagwek2"/>
      </w:pPr>
      <w:r w:rsidRPr="0059506F">
        <w:t>Zakres robót objętych ST</w:t>
      </w:r>
    </w:p>
    <w:p w14:paraId="1AD0AE32" w14:textId="77777777" w:rsidR="00AA6526" w:rsidRPr="0059506F" w:rsidRDefault="00AA6526" w:rsidP="00AA6526">
      <w:pPr>
        <w:pStyle w:val="NiPpocztek"/>
      </w:pPr>
      <w:r w:rsidRPr="0059506F">
        <w:t>Ustalenia zawarte w niniejszej specyfikacji dotyczą zasad prowadzenia robót związanych z rozbiórką:</w:t>
      </w:r>
    </w:p>
    <w:p w14:paraId="52B76A13" w14:textId="77777777" w:rsidR="00AA6526" w:rsidRDefault="00AA6526" w:rsidP="00AA6526">
      <w:pPr>
        <w:pStyle w:val="Punktowanie"/>
        <w:mirrorIndents w:val="0"/>
      </w:pPr>
      <w:r w:rsidRPr="0059506F">
        <w:t>warstw nawierzchni,</w:t>
      </w:r>
    </w:p>
    <w:p w14:paraId="4E8909D5" w14:textId="7E992453" w:rsidR="0043705E" w:rsidRDefault="0043705E" w:rsidP="00AA6526">
      <w:pPr>
        <w:pStyle w:val="Punktowanie"/>
        <w:mirrorIndents w:val="0"/>
      </w:pPr>
      <w:r>
        <w:t>zacięcia krawędzi jezdni piłą mechaniczną</w:t>
      </w:r>
    </w:p>
    <w:p w14:paraId="5D66698F" w14:textId="643E8BE0" w:rsidR="0043705E" w:rsidRPr="0059506F" w:rsidRDefault="0043705E" w:rsidP="0043705E">
      <w:pPr>
        <w:pStyle w:val="Punktowanie"/>
      </w:pPr>
      <w:r>
        <w:t xml:space="preserve">podbudowy </w:t>
      </w:r>
      <w:r w:rsidRPr="0043705E">
        <w:t>z betonu, płyt betonowych lub betonu zbrojonego (płyty drogowe)</w:t>
      </w:r>
    </w:p>
    <w:p w14:paraId="616D3C0C" w14:textId="77777777" w:rsidR="00AA6526" w:rsidRDefault="00AA6526" w:rsidP="00AA6526">
      <w:pPr>
        <w:pStyle w:val="Punktowanie"/>
        <w:mirrorIndents w:val="0"/>
      </w:pPr>
      <w:r w:rsidRPr="0059506F">
        <w:t>krawężników, obrzeży i oporników,</w:t>
      </w:r>
    </w:p>
    <w:p w14:paraId="36A57220" w14:textId="77777777" w:rsidR="00AA6526" w:rsidRPr="0059506F" w:rsidRDefault="00AA6526" w:rsidP="00AA6526">
      <w:pPr>
        <w:pStyle w:val="Punktowanie"/>
        <w:mirrorIndents w:val="0"/>
      </w:pPr>
      <w:r>
        <w:t>ścieków, przepustów,</w:t>
      </w:r>
    </w:p>
    <w:p w14:paraId="04180055" w14:textId="77777777" w:rsidR="00AA6526" w:rsidRPr="0059506F" w:rsidRDefault="00AA6526" w:rsidP="00AA6526">
      <w:pPr>
        <w:pStyle w:val="Punktowanie"/>
        <w:mirrorIndents w:val="0"/>
      </w:pPr>
      <w:r w:rsidRPr="0059506F">
        <w:t>chodników,</w:t>
      </w:r>
    </w:p>
    <w:p w14:paraId="27D17407" w14:textId="77777777" w:rsidR="00AA6526" w:rsidRPr="0059506F" w:rsidRDefault="00AA6526" w:rsidP="00AA6526">
      <w:pPr>
        <w:pStyle w:val="Punktowanie"/>
        <w:mirrorIndents w:val="0"/>
      </w:pPr>
      <w:r w:rsidRPr="0059506F">
        <w:t>zjazdów,</w:t>
      </w:r>
    </w:p>
    <w:p w14:paraId="295CFE65" w14:textId="77777777" w:rsidR="00AA6526" w:rsidRDefault="00AA6526" w:rsidP="00AA6526">
      <w:pPr>
        <w:pStyle w:val="Punktowanie"/>
        <w:mirrorIndents w:val="0"/>
      </w:pPr>
      <w:r w:rsidRPr="0059506F">
        <w:t>znaków drogowych</w:t>
      </w:r>
    </w:p>
    <w:p w14:paraId="6F9837F7" w14:textId="77777777" w:rsidR="00AA6526" w:rsidRDefault="00AA6526" w:rsidP="00AA6526">
      <w:pPr>
        <w:pStyle w:val="Punktowanie"/>
        <w:mirrorIndents w:val="0"/>
      </w:pPr>
      <w:r>
        <w:t>urządzeń BRD</w:t>
      </w:r>
      <w:r w:rsidRPr="0059506F">
        <w:t>,</w:t>
      </w:r>
    </w:p>
    <w:p w14:paraId="4E802B7F" w14:textId="2082D69B" w:rsidR="004F5D38" w:rsidRPr="0059506F" w:rsidRDefault="004F5D38" w:rsidP="00AA6526">
      <w:pPr>
        <w:pStyle w:val="Punktowanie"/>
        <w:mirrorIndents w:val="0"/>
      </w:pPr>
      <w:r>
        <w:t>podbudowy z betonu, płyt betonowych, betonu zbrojonego,</w:t>
      </w:r>
    </w:p>
    <w:p w14:paraId="3DA7DF50" w14:textId="77777777" w:rsidR="00AA6526" w:rsidRPr="0059506F" w:rsidRDefault="00AA6526" w:rsidP="00AA6526">
      <w:pPr>
        <w:pStyle w:val="Nagwek2"/>
      </w:pPr>
      <w:r w:rsidRPr="0059506F">
        <w:t>Określenia podstawowe</w:t>
      </w:r>
    </w:p>
    <w:p w14:paraId="6C2EDF25" w14:textId="77777777" w:rsidR="00AA6526" w:rsidRPr="0059506F" w:rsidRDefault="00AA6526" w:rsidP="00AA6526">
      <w:r w:rsidRPr="0059506F">
        <w:t>Stosowane określenia podstawowe są zgodne z obowiązującymi, odpowiednimi polskimi normami oraz z definicjami podanymi w ST D-M-00.00.00 „Wymagania ogólne” pkt 1.4.</w:t>
      </w:r>
    </w:p>
    <w:p w14:paraId="5D337B89" w14:textId="77777777" w:rsidR="00AA6526" w:rsidRPr="0059506F" w:rsidRDefault="00AA6526" w:rsidP="00AA6526">
      <w:pPr>
        <w:pStyle w:val="Nagwek2"/>
      </w:pPr>
      <w:r w:rsidRPr="0059506F">
        <w:t>Ogólne wymagania dotyczące robót</w:t>
      </w:r>
    </w:p>
    <w:p w14:paraId="1B172298" w14:textId="77777777" w:rsidR="00AA6526" w:rsidRPr="0059506F" w:rsidRDefault="00AA6526" w:rsidP="00AA6526">
      <w:r w:rsidRPr="0059506F">
        <w:t>Ogólne wymagania dotyczące robót podano w ST D-M-00.00.00 „Wymagania ogólne” pkt 1.5.</w:t>
      </w:r>
    </w:p>
    <w:p w14:paraId="6196E34E" w14:textId="77777777" w:rsidR="00AA6526" w:rsidRPr="0059506F" w:rsidRDefault="00AA6526" w:rsidP="00AA6526">
      <w:pPr>
        <w:pStyle w:val="Nagwek1"/>
      </w:pPr>
      <w:r w:rsidRPr="0059506F">
        <w:t>MATERIAŁY</w:t>
      </w:r>
    </w:p>
    <w:p w14:paraId="749B091D" w14:textId="77777777" w:rsidR="00AA6526" w:rsidRPr="0059506F" w:rsidRDefault="00AA6526" w:rsidP="00AA6526">
      <w:pPr>
        <w:pStyle w:val="Nagwek2"/>
      </w:pPr>
      <w:r w:rsidRPr="0059506F">
        <w:t>Ogólne wymagania dotyczące materiałów</w:t>
      </w:r>
    </w:p>
    <w:p w14:paraId="7AB99F4F" w14:textId="77777777" w:rsidR="00AA6526" w:rsidRPr="0059506F" w:rsidRDefault="00AA6526" w:rsidP="00AA6526">
      <w:r w:rsidRPr="0059506F">
        <w:t>Ogólne wymagania dotyczące materiałów, ich pozyskiwania i składowania, podano w ST D-M-00.00.00 „Wymagania ogólne” pkt 2.</w:t>
      </w:r>
    </w:p>
    <w:p w14:paraId="3E218A9E" w14:textId="77777777" w:rsidR="00AA6526" w:rsidRPr="0059506F" w:rsidRDefault="00AA6526" w:rsidP="00AA6526">
      <w:pPr>
        <w:pStyle w:val="Nagwek1"/>
      </w:pPr>
      <w:r w:rsidRPr="0059506F">
        <w:t>SPRZĘT</w:t>
      </w:r>
    </w:p>
    <w:p w14:paraId="27CF9F0D" w14:textId="77777777" w:rsidR="00AA6526" w:rsidRPr="0059506F" w:rsidRDefault="00AA6526" w:rsidP="00AA6526">
      <w:pPr>
        <w:pStyle w:val="Nagwek2"/>
      </w:pPr>
      <w:r w:rsidRPr="0059506F">
        <w:t>Ogólne wymagania dotyczące sprzętu</w:t>
      </w:r>
    </w:p>
    <w:p w14:paraId="63156C6B" w14:textId="77777777" w:rsidR="00AA6526" w:rsidRPr="0059506F" w:rsidRDefault="00AA6526" w:rsidP="00AA6526">
      <w:r w:rsidRPr="0059506F">
        <w:t>Ogólne wymagania dotyczące sprzętu podano w ST D-M-00.00.00 „Wymagania ogólne” pkt 3.</w:t>
      </w:r>
    </w:p>
    <w:p w14:paraId="47ED35A3" w14:textId="77777777" w:rsidR="00AA6526" w:rsidRPr="0059506F" w:rsidRDefault="00AA6526" w:rsidP="00AA6526">
      <w:pPr>
        <w:pStyle w:val="Nagwek2"/>
      </w:pPr>
      <w:r w:rsidRPr="0059506F">
        <w:t>Sprzęt do rozbiórki</w:t>
      </w:r>
    </w:p>
    <w:p w14:paraId="722F9636" w14:textId="77777777" w:rsidR="00AA6526" w:rsidRPr="0059506F" w:rsidRDefault="00AA6526" w:rsidP="00AA6526">
      <w:pPr>
        <w:pStyle w:val="NiPpocztek"/>
      </w:pPr>
      <w:r w:rsidRPr="0059506F">
        <w:t>Do wykonania robót związanych z rozbiórką elementów dróg, ogrodzeń może być wykorzystany sprzęt podany poniżej, lub inny zaakceptowany przez Inżyniera:</w:t>
      </w:r>
    </w:p>
    <w:p w14:paraId="26A29A51" w14:textId="77777777" w:rsidR="00AA6526" w:rsidRPr="0059506F" w:rsidRDefault="00AA6526" w:rsidP="00AA6526">
      <w:pPr>
        <w:pStyle w:val="Punktowanie"/>
      </w:pPr>
      <w:r w:rsidRPr="0059506F">
        <w:t>spycharki,</w:t>
      </w:r>
    </w:p>
    <w:p w14:paraId="4706E347" w14:textId="77777777" w:rsidR="00AA6526" w:rsidRPr="0059506F" w:rsidRDefault="00AA6526" w:rsidP="00AA6526">
      <w:pPr>
        <w:pStyle w:val="Punktowanie"/>
      </w:pPr>
      <w:r w:rsidRPr="0059506F">
        <w:t>ładowarki,</w:t>
      </w:r>
    </w:p>
    <w:p w14:paraId="6E49EA11" w14:textId="77777777" w:rsidR="00AA6526" w:rsidRPr="0059506F" w:rsidRDefault="00AA6526" w:rsidP="00AA6526">
      <w:pPr>
        <w:pStyle w:val="Punktowanie"/>
      </w:pPr>
      <w:r w:rsidRPr="0059506F">
        <w:t>żurawie samochodowe,</w:t>
      </w:r>
    </w:p>
    <w:p w14:paraId="24A56EC3" w14:textId="77777777" w:rsidR="00AA6526" w:rsidRPr="0059506F" w:rsidRDefault="00AA6526" w:rsidP="00AA6526">
      <w:pPr>
        <w:pStyle w:val="Punktowanie"/>
      </w:pPr>
      <w:r w:rsidRPr="0059506F">
        <w:t>samochody ciężarowe,</w:t>
      </w:r>
    </w:p>
    <w:p w14:paraId="7996E78F" w14:textId="77777777" w:rsidR="00AA6526" w:rsidRPr="0059506F" w:rsidRDefault="00AA6526" w:rsidP="00AA6526">
      <w:pPr>
        <w:pStyle w:val="Punktowanie"/>
      </w:pPr>
      <w:r w:rsidRPr="0059506F">
        <w:t>zrywarki,</w:t>
      </w:r>
    </w:p>
    <w:p w14:paraId="2D3E460C" w14:textId="77777777" w:rsidR="00AA6526" w:rsidRPr="0059506F" w:rsidRDefault="00AA6526" w:rsidP="00AA6526">
      <w:pPr>
        <w:pStyle w:val="Punktowanie"/>
      </w:pPr>
      <w:r w:rsidRPr="0059506F">
        <w:t>młoty pneumatyczne,</w:t>
      </w:r>
    </w:p>
    <w:p w14:paraId="4911FFD1" w14:textId="77777777" w:rsidR="00AA6526" w:rsidRPr="0059506F" w:rsidRDefault="00AA6526" w:rsidP="00AA6526">
      <w:pPr>
        <w:pStyle w:val="Punktowanie"/>
      </w:pPr>
      <w:r w:rsidRPr="0059506F">
        <w:t>piły mechaniczne,</w:t>
      </w:r>
    </w:p>
    <w:p w14:paraId="528FDD60" w14:textId="77777777" w:rsidR="00AA6526" w:rsidRPr="0059506F" w:rsidRDefault="00AA6526" w:rsidP="00AA6526">
      <w:pPr>
        <w:pStyle w:val="Punktowanie"/>
      </w:pPr>
      <w:r w:rsidRPr="0059506F">
        <w:t>frezarki nawierzchni,</w:t>
      </w:r>
    </w:p>
    <w:p w14:paraId="742C8DA7" w14:textId="77777777" w:rsidR="00AA6526" w:rsidRPr="0059506F" w:rsidRDefault="00AA6526" w:rsidP="00AA6526">
      <w:pPr>
        <w:pStyle w:val="Punktowanie"/>
      </w:pPr>
      <w:r w:rsidRPr="0059506F">
        <w:t>koparki,</w:t>
      </w:r>
    </w:p>
    <w:p w14:paraId="6C434171" w14:textId="77777777" w:rsidR="00AA6526" w:rsidRDefault="00AA6526" w:rsidP="00AA6526">
      <w:pPr>
        <w:pStyle w:val="Punktowanie"/>
      </w:pPr>
      <w:r w:rsidRPr="0059506F">
        <w:t>inny sprzęt do robót ręcznych jak młoty, kilofy itp.</w:t>
      </w:r>
    </w:p>
    <w:p w14:paraId="6B327CF7" w14:textId="77777777" w:rsidR="00AA6526" w:rsidRPr="0059506F" w:rsidRDefault="00AA6526" w:rsidP="00AA6526">
      <w:pPr>
        <w:pStyle w:val="Nagwek1"/>
      </w:pPr>
      <w:r w:rsidRPr="0059506F">
        <w:lastRenderedPageBreak/>
        <w:t>TRANSPORT</w:t>
      </w:r>
    </w:p>
    <w:p w14:paraId="0AF105BF" w14:textId="77777777" w:rsidR="00AA6526" w:rsidRPr="0059506F" w:rsidRDefault="00AA6526" w:rsidP="00AA6526">
      <w:pPr>
        <w:pStyle w:val="Nagwek2"/>
      </w:pPr>
      <w:r w:rsidRPr="0059506F">
        <w:t>Ogólne wymagania dotyczące transportu</w:t>
      </w:r>
    </w:p>
    <w:p w14:paraId="5B762728" w14:textId="77777777" w:rsidR="00AA6526" w:rsidRPr="0059506F" w:rsidRDefault="00AA6526" w:rsidP="00AA6526">
      <w:r w:rsidRPr="0059506F">
        <w:t>Ogólne wymagania dotyczące transportu podano w ST D-M-00.00.00 „Wymagania ogólne” pkt 4.</w:t>
      </w:r>
    </w:p>
    <w:p w14:paraId="5EC92144" w14:textId="77777777" w:rsidR="00AA6526" w:rsidRPr="0059506F" w:rsidRDefault="00AA6526" w:rsidP="00AA6526">
      <w:pPr>
        <w:pStyle w:val="Nagwek2"/>
      </w:pPr>
      <w:r w:rsidRPr="0059506F">
        <w:t>Transport materiałów z rozbiórki</w:t>
      </w:r>
    </w:p>
    <w:p w14:paraId="650E1195" w14:textId="77777777" w:rsidR="00AA6526" w:rsidRPr="0059506F" w:rsidRDefault="00AA6526" w:rsidP="00AA6526">
      <w:r w:rsidRPr="0059506F">
        <w:t>Materiał z rozbiórki można przewozić dowolnym środkiem transportu. Z zastrzeżeniem, że materiały które można ponownie wykorzystać w procesie budowlanym należy przewozić w sposób zapobiegający wymieszaniu z innymi materiałami.</w:t>
      </w:r>
    </w:p>
    <w:p w14:paraId="67C55FD6" w14:textId="77777777" w:rsidR="00AA6526" w:rsidRPr="0059506F" w:rsidRDefault="00AA6526" w:rsidP="00AA6526">
      <w:pPr>
        <w:pStyle w:val="Nagwek1"/>
      </w:pPr>
      <w:r w:rsidRPr="0059506F">
        <w:t>WYKONANIE ROBÓT</w:t>
      </w:r>
    </w:p>
    <w:p w14:paraId="19FA855D" w14:textId="77777777" w:rsidR="00AA6526" w:rsidRPr="0059506F" w:rsidRDefault="00AA6526" w:rsidP="00AA6526">
      <w:pPr>
        <w:pStyle w:val="Nagwek2"/>
      </w:pPr>
      <w:r w:rsidRPr="0059506F">
        <w:t>Ogólne zasady wykonania robót</w:t>
      </w:r>
    </w:p>
    <w:p w14:paraId="3ADAF47C" w14:textId="77777777" w:rsidR="00AA6526" w:rsidRPr="0059506F" w:rsidRDefault="00AA6526" w:rsidP="00AA6526">
      <w:r w:rsidRPr="0059506F">
        <w:t>Ogólne zasady wykonania robót podano w ST D-M-00.00.00 „Wymagania ogólne” pkt 5.</w:t>
      </w:r>
    </w:p>
    <w:p w14:paraId="7CE21F9F" w14:textId="77777777" w:rsidR="00AA6526" w:rsidRPr="0059506F" w:rsidRDefault="00AA6526" w:rsidP="00AA6526">
      <w:pPr>
        <w:pStyle w:val="Nagwek2"/>
      </w:pPr>
      <w:r w:rsidRPr="0059506F">
        <w:t>Wykonanie robót rozbiórkowych</w:t>
      </w:r>
    </w:p>
    <w:p w14:paraId="09E40A28" w14:textId="7E68F67B" w:rsidR="00AA6526" w:rsidRPr="0059506F" w:rsidRDefault="00AA6526" w:rsidP="00AA6526">
      <w:r w:rsidRPr="0059506F">
        <w:t>Roboty rozbiórkowe elementów dróg, ogrodzeń i innych wymienionych w punkcie 1.3 obejmują usunięcie z terenu budowy wszystkich elementów zgodnie z dokumentacją projektową, ST lub wskazanych przez I</w:t>
      </w:r>
      <w:r w:rsidR="004F5D38">
        <w:t>nspektora/osobę nadzorującą</w:t>
      </w:r>
      <w:r w:rsidRPr="0059506F">
        <w:t>.</w:t>
      </w:r>
    </w:p>
    <w:p w14:paraId="0C664985" w14:textId="1A4F0E26" w:rsidR="00AA6526" w:rsidRPr="0059506F" w:rsidRDefault="00AA6526" w:rsidP="00AA6526">
      <w:r w:rsidRPr="0059506F">
        <w:t>Jeśli dokumentacja projektowa nie zawiera dokumentacji inwentaryzacyjnej lub/i rozbiórkowej, I</w:t>
      </w:r>
      <w:r w:rsidR="004F5D38">
        <w:t>nspektor/osoba nadzorująca</w:t>
      </w:r>
      <w:r w:rsidRPr="0059506F">
        <w:t xml:space="preserve"> może polecić Wykonawcy sporządzenie takiej dokumentacji, w której zostanie określony przewidziany odzysk materiałów.</w:t>
      </w:r>
    </w:p>
    <w:p w14:paraId="4B1F3481" w14:textId="5E8669E8" w:rsidR="00AA6526" w:rsidRPr="0059506F" w:rsidRDefault="00AA6526" w:rsidP="00AA6526">
      <w:r w:rsidRPr="0059506F">
        <w:t>Roboty rozbiórkowe można wykonywać mechanicznie lub ręcznie w sposób określony w ST lub przez I</w:t>
      </w:r>
      <w:r w:rsidR="004F5D38">
        <w:t>nspektora/osobę nadzorującą</w:t>
      </w:r>
      <w:r w:rsidRPr="0059506F">
        <w:t>.</w:t>
      </w:r>
    </w:p>
    <w:p w14:paraId="072E13C1" w14:textId="4A9D7E9C" w:rsidR="00AA6526" w:rsidRPr="0059506F" w:rsidRDefault="00AA6526" w:rsidP="00AA6526">
      <w:r w:rsidRPr="0059506F">
        <w:t xml:space="preserve">W przypadku usuwania warstw nawierzchni z zastosowaniem frezarek drogowych, należy spełnić warunki określone w </w:t>
      </w:r>
      <w:proofErr w:type="spellStart"/>
      <w:r w:rsidRPr="0059506F">
        <w:t>ST</w:t>
      </w:r>
      <w:r w:rsidR="002D3F32">
        <w:t>WiORB</w:t>
      </w:r>
      <w:proofErr w:type="spellEnd"/>
      <w:r w:rsidRPr="0059506F">
        <w:t xml:space="preserve"> D - 05.03.11. FREZOWANIE NAWIERZCHNI ASFALTOWEJ NA ZIMNO.</w:t>
      </w:r>
    </w:p>
    <w:p w14:paraId="0DB89341" w14:textId="55EAD87F" w:rsidR="00AA6526" w:rsidRPr="0059506F" w:rsidRDefault="00AA6526" w:rsidP="00AA6526">
      <w:r w:rsidRPr="0059506F">
        <w:t>Wszystkie elementy możliwe do powtórnego wykorzystania powinny być usuwane bez powodowania zbędnych uszkodzeń. O ile uzyskane elementy nie stają się własnością Wykonawcy, powinien on przewieźć je na miejsce określone w ST lub wskazane przez I</w:t>
      </w:r>
      <w:r w:rsidR="004F5D38">
        <w:t>nspektora/osobę nadzorującą</w:t>
      </w:r>
      <w:r w:rsidRPr="0059506F">
        <w:t>.</w:t>
      </w:r>
    </w:p>
    <w:p w14:paraId="7CF5EAAB" w14:textId="77777777" w:rsidR="00AA6526" w:rsidRPr="0059506F" w:rsidRDefault="00AA6526" w:rsidP="00AA6526">
      <w:r w:rsidRPr="0059506F">
        <w:t>Elementy i materiały, które zgodnie z umową kontraktową stają się własnością Wykonawcy, powinny być usunięte z terenu budowy.</w:t>
      </w:r>
    </w:p>
    <w:p w14:paraId="01389BF5" w14:textId="77777777" w:rsidR="00AA6526" w:rsidRPr="0059506F" w:rsidRDefault="00AA6526" w:rsidP="00AA6526">
      <w:r w:rsidRPr="0059506F">
        <w:t>Doły (wykopy) powstałe po rozbiórce elementów dróg, ogrodzeń znajdujące się w miejscach, gdzie zgodnie z dokumentacją projektową będą wykonane wykopy drogowe, powinny być tymczasowo zabezpieczone. W szczególności należy zapobiec gromadzeniu się w nich wody opadowej.</w:t>
      </w:r>
    </w:p>
    <w:p w14:paraId="73C3C6F7" w14:textId="77777777" w:rsidR="00AA6526" w:rsidRPr="0059506F" w:rsidRDefault="00AA6526" w:rsidP="00AA6526">
      <w:r w:rsidRPr="0059506F">
        <w:t>Doły w miejscach, gdzie nie przewiduje się wykonania wykopów drogowych należy wypełnić, warstwami, odpowiednim gruntem do poziomu otaczającego terenu i zagęścić zgodnie z wymaganiami określonymi w odpowiedniej ST.</w:t>
      </w:r>
    </w:p>
    <w:p w14:paraId="38B4DE14" w14:textId="77777777" w:rsidR="00AA6526" w:rsidRPr="0059506F" w:rsidRDefault="00AA6526" w:rsidP="00AA6526">
      <w:pPr>
        <w:pStyle w:val="Nagwek1"/>
      </w:pPr>
      <w:r w:rsidRPr="0059506F">
        <w:t>KONTROLA JAKOŚCI ROBÓT</w:t>
      </w:r>
    </w:p>
    <w:p w14:paraId="0DB87D4F" w14:textId="77777777" w:rsidR="00AA6526" w:rsidRPr="0059506F" w:rsidRDefault="00AA6526" w:rsidP="00AA6526">
      <w:pPr>
        <w:pStyle w:val="Nagwek2"/>
      </w:pPr>
      <w:r w:rsidRPr="0059506F">
        <w:t>Ogólne zasady kontroli jakości robót</w:t>
      </w:r>
    </w:p>
    <w:p w14:paraId="79AC0395" w14:textId="77777777" w:rsidR="00AA6526" w:rsidRPr="0059506F" w:rsidRDefault="00AA6526" w:rsidP="00AA6526">
      <w:r w:rsidRPr="0059506F">
        <w:t>Ogólne zasady kontroli jakości robót podano w ST D-M-00.00.00 „Wymagania ogólne” pkt 6.</w:t>
      </w:r>
    </w:p>
    <w:p w14:paraId="57125AB2" w14:textId="77777777" w:rsidR="00AA6526" w:rsidRPr="0059506F" w:rsidRDefault="00AA6526" w:rsidP="00AA6526">
      <w:pPr>
        <w:pStyle w:val="Nagwek2"/>
      </w:pPr>
      <w:r w:rsidRPr="0059506F">
        <w:t>Kontrola jakości robót rozbiórkowych</w:t>
      </w:r>
    </w:p>
    <w:p w14:paraId="762E4A55" w14:textId="77777777" w:rsidR="00AA6526" w:rsidRPr="0059506F" w:rsidRDefault="00AA6526" w:rsidP="00AA6526">
      <w:r w:rsidRPr="0059506F">
        <w:t>Kontrola jakości robót polega na wizualnej ocenie kompletności wykonanych robót rozbiórkowych oraz sprawdzeniu stopnia uszkodzenia elementów przewidzianych do powtórnego wykorzystania.</w:t>
      </w:r>
    </w:p>
    <w:p w14:paraId="68E69FC1" w14:textId="77777777" w:rsidR="00AA6526" w:rsidRPr="0059506F" w:rsidRDefault="00AA6526" w:rsidP="00AA6526">
      <w:r w:rsidRPr="0059506F">
        <w:t>Zagęszczenie gruntu wypełniającego ewentualne doły po usuniętych elementach nawierzchni, ogrodzeń powinno spełniać odpowiednie wymagania określone w ST.</w:t>
      </w:r>
    </w:p>
    <w:p w14:paraId="728B9922" w14:textId="77777777" w:rsidR="00AA6526" w:rsidRPr="0059506F" w:rsidRDefault="00AA6526" w:rsidP="00AA6526">
      <w:pPr>
        <w:pStyle w:val="Nagwek1"/>
      </w:pPr>
      <w:r w:rsidRPr="0059506F">
        <w:t>OBMIAR ROBÓT</w:t>
      </w:r>
    </w:p>
    <w:p w14:paraId="707EAE60" w14:textId="77777777" w:rsidR="00AA6526" w:rsidRPr="0059506F" w:rsidRDefault="00AA6526" w:rsidP="00AA6526">
      <w:pPr>
        <w:pStyle w:val="Nagwek2"/>
      </w:pPr>
      <w:r w:rsidRPr="0059506F">
        <w:t>Ogólne zasady obmiaru robót</w:t>
      </w:r>
    </w:p>
    <w:p w14:paraId="46F490FC" w14:textId="77777777" w:rsidR="00AA6526" w:rsidRPr="0059506F" w:rsidRDefault="00AA6526" w:rsidP="00AA6526">
      <w:r w:rsidRPr="0059506F">
        <w:t>Ogólne zasady obmiaru robót podano w ST D-M-00.00.00 „Wymagania ogólne” pkt 7.</w:t>
      </w:r>
    </w:p>
    <w:p w14:paraId="2F6AF3FB" w14:textId="77777777" w:rsidR="00AA6526" w:rsidRPr="0059506F" w:rsidRDefault="00AA6526" w:rsidP="00AA6526">
      <w:pPr>
        <w:pStyle w:val="Nagwek2"/>
      </w:pPr>
      <w:r w:rsidRPr="0059506F">
        <w:t>Jednostka obmiarowa</w:t>
      </w:r>
    </w:p>
    <w:p w14:paraId="351EB542" w14:textId="77777777" w:rsidR="00AA6526" w:rsidRPr="0059506F" w:rsidRDefault="00AA6526" w:rsidP="00AA6526">
      <w:pPr>
        <w:pStyle w:val="NiPpocztek"/>
      </w:pPr>
      <w:r w:rsidRPr="0059506F">
        <w:t>Jednostką obmiarową robót związanych z rozbiórką elementów dróg i ogrodzeń jest:</w:t>
      </w:r>
    </w:p>
    <w:p w14:paraId="761C6CFB" w14:textId="77777777" w:rsidR="00AA6526" w:rsidRPr="0059506F" w:rsidRDefault="00AA6526" w:rsidP="00AA6526">
      <w:pPr>
        <w:pStyle w:val="Punktowanie"/>
      </w:pPr>
      <w:r w:rsidRPr="0059506F">
        <w:t>dla nawierzchni - m</w:t>
      </w:r>
      <w:r w:rsidRPr="0059506F">
        <w:rPr>
          <w:vertAlign w:val="superscript"/>
        </w:rPr>
        <w:t>2</w:t>
      </w:r>
      <w:r w:rsidRPr="0059506F">
        <w:t xml:space="preserve"> (metr kwadratowy),</w:t>
      </w:r>
    </w:p>
    <w:p w14:paraId="3B8DC861" w14:textId="77777777" w:rsidR="00AA6526" w:rsidRPr="0059506F" w:rsidRDefault="00AA6526" w:rsidP="00AA6526">
      <w:pPr>
        <w:pStyle w:val="Punktowanie"/>
      </w:pPr>
      <w:r w:rsidRPr="0059506F">
        <w:t>dla krawężnika, opornika, obrzeża, ścieków prefabrykowanych, ogrodzeń, - m (metr),</w:t>
      </w:r>
    </w:p>
    <w:p w14:paraId="494CF9FE" w14:textId="77777777" w:rsidR="00AA6526" w:rsidRPr="0059506F" w:rsidRDefault="00AA6526" w:rsidP="00AA6526">
      <w:pPr>
        <w:pStyle w:val="Punktowanie"/>
      </w:pPr>
      <w:r w:rsidRPr="0059506F">
        <w:t xml:space="preserve">dla znaków i tablic drogowych oraz elementów bezpieczeństwa ruchu – sztuka (szt.), </w:t>
      </w:r>
    </w:p>
    <w:p w14:paraId="291F6D6D" w14:textId="77777777" w:rsidR="00AA6526" w:rsidRPr="0059506F" w:rsidRDefault="00AA6526" w:rsidP="00AA6526">
      <w:pPr>
        <w:pStyle w:val="Nagwek1"/>
      </w:pPr>
      <w:r w:rsidRPr="0059506F">
        <w:lastRenderedPageBreak/>
        <w:t>ODBIÓR ROBÓT</w:t>
      </w:r>
    </w:p>
    <w:p w14:paraId="35B5B482" w14:textId="77777777" w:rsidR="00AA6526" w:rsidRPr="0059506F" w:rsidRDefault="00AA6526" w:rsidP="00AA6526">
      <w:r w:rsidRPr="0059506F">
        <w:t>Ogólne zasady odbioru robót podano w ST D-M-00.00.00 „Wymagania ogólne” pkt 8.</w:t>
      </w:r>
    </w:p>
    <w:p w14:paraId="16DAA4C3" w14:textId="77777777" w:rsidR="00AA6526" w:rsidRPr="0059506F" w:rsidRDefault="00AA6526" w:rsidP="00AA6526">
      <w:pPr>
        <w:pStyle w:val="Nagwek1"/>
      </w:pPr>
      <w:r w:rsidRPr="0059506F">
        <w:t>PODSTAWA PŁATNOŚCI</w:t>
      </w:r>
    </w:p>
    <w:p w14:paraId="5CEF95E5" w14:textId="77777777" w:rsidR="00AA6526" w:rsidRPr="0059506F" w:rsidRDefault="00AA6526" w:rsidP="00AA6526">
      <w:pPr>
        <w:pStyle w:val="Nagwek2"/>
      </w:pPr>
      <w:r w:rsidRPr="0059506F">
        <w:t>Ogólne ustalenia dotyczące podstawy płatności</w:t>
      </w:r>
    </w:p>
    <w:p w14:paraId="6E564FD9" w14:textId="77777777" w:rsidR="00AA6526" w:rsidRPr="0059506F" w:rsidRDefault="00AA6526" w:rsidP="00AA6526">
      <w:r w:rsidRPr="0059506F">
        <w:t>Ogólne ustalenia dotyczące podstawy płatności podano w ST D-M-00.00.00 „Wymagania ogólne” pkt 9.</w:t>
      </w:r>
    </w:p>
    <w:p w14:paraId="004239FD" w14:textId="77777777" w:rsidR="00AA6526" w:rsidRPr="0059506F" w:rsidRDefault="00AA6526" w:rsidP="00AA6526">
      <w:pPr>
        <w:pStyle w:val="Nagwek2"/>
      </w:pPr>
      <w:r w:rsidRPr="0059506F">
        <w:t>Cena jednostki obmiarowej</w:t>
      </w:r>
    </w:p>
    <w:p w14:paraId="07B73FA8" w14:textId="6E553403" w:rsidR="00AA6526" w:rsidRPr="0059506F" w:rsidRDefault="00AA6526" w:rsidP="00AA6526">
      <w:pPr>
        <w:pStyle w:val="NiPpocztek"/>
      </w:pPr>
      <w:r w:rsidRPr="0059506F">
        <w:t>Cena wykonania robót obejmuje:</w:t>
      </w:r>
      <w:r w:rsidR="00982BFF" w:rsidRPr="00982BFF">
        <w:t xml:space="preserve"> </w:t>
      </w:r>
    </w:p>
    <w:p w14:paraId="1C11D1F9" w14:textId="2D93EB15" w:rsidR="00AA6526" w:rsidRPr="001F7FC4" w:rsidRDefault="00AA6526" w:rsidP="00AA6526">
      <w:pPr>
        <w:pStyle w:val="a"/>
        <w:numPr>
          <w:ilvl w:val="0"/>
          <w:numId w:val="11"/>
        </w:numPr>
      </w:pPr>
      <w:r w:rsidRPr="001F7FC4">
        <w:t>dla rozbiórki warstw nawierzchni</w:t>
      </w:r>
      <w:r w:rsidR="0043705E">
        <w:t xml:space="preserve"> za 1m2</w:t>
      </w:r>
      <w:r w:rsidRPr="001F7FC4">
        <w:t>:</w:t>
      </w:r>
    </w:p>
    <w:p w14:paraId="72B0F950" w14:textId="77777777" w:rsidR="00AA6526" w:rsidRPr="0059506F" w:rsidRDefault="00AA6526" w:rsidP="00AA6526">
      <w:pPr>
        <w:pStyle w:val="Punktowanie"/>
      </w:pPr>
      <w:r w:rsidRPr="0059506F">
        <w:t>wyznaczenie powierzchni przeznaczonej do rozbiórki,</w:t>
      </w:r>
    </w:p>
    <w:p w14:paraId="0A59680A" w14:textId="77777777" w:rsidR="00AA6526" w:rsidRPr="0059506F" w:rsidRDefault="00AA6526" w:rsidP="00AA6526">
      <w:pPr>
        <w:pStyle w:val="Punktowanie"/>
      </w:pPr>
      <w:r w:rsidRPr="0059506F">
        <w:t>rozkucie i zerwanie nawierzchni,</w:t>
      </w:r>
    </w:p>
    <w:p w14:paraId="22F90E24" w14:textId="77777777" w:rsidR="00AA6526" w:rsidRPr="0059506F" w:rsidRDefault="00AA6526" w:rsidP="00AA6526">
      <w:pPr>
        <w:pStyle w:val="Punktowanie"/>
      </w:pPr>
      <w:r w:rsidRPr="0059506F">
        <w:t>ew. przesortowanie materiału uzyskanego z rozbiórki, w celu ponownego jej użycia, z ułożeniem na poboczu,</w:t>
      </w:r>
    </w:p>
    <w:p w14:paraId="47A051FF" w14:textId="77777777" w:rsidR="00AA6526" w:rsidRPr="0059506F" w:rsidRDefault="00AA6526" w:rsidP="00AA6526">
      <w:pPr>
        <w:pStyle w:val="Punktowanie"/>
      </w:pPr>
      <w:r w:rsidRPr="0059506F">
        <w:t>załadunek i wywiezienie materiałów z rozbiórki,</w:t>
      </w:r>
    </w:p>
    <w:p w14:paraId="6C767216" w14:textId="77777777" w:rsidR="00AA6526" w:rsidRPr="0059506F" w:rsidRDefault="00AA6526" w:rsidP="00AA6526">
      <w:pPr>
        <w:pStyle w:val="Punktowanie"/>
      </w:pPr>
      <w:r w:rsidRPr="0059506F">
        <w:t>wyrównanie podłoża i uporządkowanie terenu rozbiórki;</w:t>
      </w:r>
    </w:p>
    <w:p w14:paraId="170396A7" w14:textId="55B95737" w:rsidR="00AA6526" w:rsidRPr="0059506F" w:rsidRDefault="00AA6526" w:rsidP="00AA6526">
      <w:pPr>
        <w:pStyle w:val="a"/>
      </w:pPr>
      <w:r w:rsidRPr="0059506F">
        <w:t>dla rozbiórki krawężników, obrzeży i oporników</w:t>
      </w:r>
      <w:r w:rsidR="00982BFF">
        <w:t xml:space="preserve"> za 1mb</w:t>
      </w:r>
      <w:r w:rsidRPr="0059506F">
        <w:t>:</w:t>
      </w:r>
    </w:p>
    <w:p w14:paraId="7FB7446E" w14:textId="77777777" w:rsidR="00AA6526" w:rsidRPr="0059506F" w:rsidRDefault="00AA6526" w:rsidP="00AA6526">
      <w:pPr>
        <w:pStyle w:val="Punktowanie"/>
      </w:pPr>
      <w:r w:rsidRPr="0059506F">
        <w:t>odkopanie krawężników, obrzeży i oporników wraz z wyjęciem i oczyszczeniem,</w:t>
      </w:r>
    </w:p>
    <w:p w14:paraId="34C91FE8" w14:textId="77777777" w:rsidR="00AA6526" w:rsidRPr="0059506F" w:rsidRDefault="00AA6526" w:rsidP="00AA6526">
      <w:pPr>
        <w:pStyle w:val="Punktowanie"/>
      </w:pPr>
      <w:r w:rsidRPr="0059506F">
        <w:t>zerwanie podsypki cementowo-piaskowej i ew. ław,</w:t>
      </w:r>
    </w:p>
    <w:p w14:paraId="22D9C925" w14:textId="77777777" w:rsidR="00AA6526" w:rsidRPr="0059506F" w:rsidRDefault="00AA6526" w:rsidP="00AA6526">
      <w:pPr>
        <w:pStyle w:val="Punktowanie"/>
      </w:pPr>
      <w:r w:rsidRPr="0059506F">
        <w:t>załadunek i wywiezienie materiału z rozbiórki,</w:t>
      </w:r>
    </w:p>
    <w:p w14:paraId="18065D52" w14:textId="77777777" w:rsidR="00AA6526" w:rsidRPr="0059506F" w:rsidRDefault="00AA6526" w:rsidP="00AA6526">
      <w:pPr>
        <w:pStyle w:val="Punktowanie"/>
      </w:pPr>
      <w:r w:rsidRPr="0059506F">
        <w:t>wyrównanie podłoża i uporządkowanie terenu rozbiórki;</w:t>
      </w:r>
    </w:p>
    <w:p w14:paraId="4736D434" w14:textId="4253CA33" w:rsidR="00AA6526" w:rsidRPr="0059506F" w:rsidRDefault="00AA6526" w:rsidP="00AA6526">
      <w:pPr>
        <w:pStyle w:val="a"/>
      </w:pPr>
      <w:r w:rsidRPr="0059506F">
        <w:t>dla rozbiórki ścieku</w:t>
      </w:r>
      <w:r w:rsidR="00982BFF">
        <w:t xml:space="preserve"> za 1mb</w:t>
      </w:r>
      <w:r w:rsidRPr="0059506F">
        <w:t>:</w:t>
      </w:r>
    </w:p>
    <w:p w14:paraId="1D779853" w14:textId="77777777" w:rsidR="00AA6526" w:rsidRPr="0059506F" w:rsidRDefault="00AA6526" w:rsidP="00AA6526">
      <w:pPr>
        <w:pStyle w:val="Punktowanie"/>
      </w:pPr>
      <w:r w:rsidRPr="0059506F">
        <w:t>odsłonięcie ścieku,</w:t>
      </w:r>
    </w:p>
    <w:p w14:paraId="101B5BEE" w14:textId="77777777" w:rsidR="00AA6526" w:rsidRPr="0059506F" w:rsidRDefault="00AA6526" w:rsidP="00AA6526">
      <w:pPr>
        <w:pStyle w:val="Punktowanie"/>
      </w:pPr>
      <w:r w:rsidRPr="0059506F">
        <w:t>ręczne wyjęcie elementów ściekowych wraz z oczyszczeniem,</w:t>
      </w:r>
    </w:p>
    <w:p w14:paraId="04A280A6" w14:textId="77777777" w:rsidR="00AA6526" w:rsidRPr="0059506F" w:rsidRDefault="00AA6526" w:rsidP="00AA6526">
      <w:pPr>
        <w:pStyle w:val="Punktowanie"/>
      </w:pPr>
      <w:r w:rsidRPr="0059506F">
        <w:t>ew. przesortowanie materiału uzyskanego z rozbiórki, w celu ponownego jego użycia, z ułożeniem na poboczu,</w:t>
      </w:r>
    </w:p>
    <w:p w14:paraId="692E02D8" w14:textId="77777777" w:rsidR="00AA6526" w:rsidRPr="0059506F" w:rsidRDefault="00AA6526" w:rsidP="00AA6526">
      <w:pPr>
        <w:pStyle w:val="Punktowanie"/>
      </w:pPr>
      <w:r w:rsidRPr="0059506F">
        <w:t>zerwanie podsypki cementowo-piaskowej,</w:t>
      </w:r>
    </w:p>
    <w:p w14:paraId="25300E8F" w14:textId="77777777" w:rsidR="00AA6526" w:rsidRPr="0059506F" w:rsidRDefault="00AA6526" w:rsidP="00AA6526">
      <w:pPr>
        <w:pStyle w:val="Punktowanie"/>
      </w:pPr>
      <w:r w:rsidRPr="0059506F">
        <w:t>uzupełnienie i wyrównanie podłoża,</w:t>
      </w:r>
    </w:p>
    <w:p w14:paraId="3FAB419E" w14:textId="77777777" w:rsidR="00AA6526" w:rsidRPr="0059506F" w:rsidRDefault="00AA6526" w:rsidP="00AA6526">
      <w:pPr>
        <w:pStyle w:val="Punktowanie"/>
      </w:pPr>
      <w:r w:rsidRPr="0059506F">
        <w:t>załadunek i wywóz materiałów z rozbiórki,</w:t>
      </w:r>
    </w:p>
    <w:p w14:paraId="280110AF" w14:textId="77777777" w:rsidR="00AA6526" w:rsidRPr="0059506F" w:rsidRDefault="00AA6526" w:rsidP="00AA6526">
      <w:pPr>
        <w:pStyle w:val="Punktowanie"/>
      </w:pPr>
      <w:r w:rsidRPr="0059506F">
        <w:t>uporządkowanie terenu rozbiórki;</w:t>
      </w:r>
    </w:p>
    <w:p w14:paraId="4BE9CB96" w14:textId="2380CB9D" w:rsidR="00AA6526" w:rsidRPr="0059506F" w:rsidRDefault="00AA6526" w:rsidP="00AA6526">
      <w:pPr>
        <w:pStyle w:val="a"/>
      </w:pPr>
      <w:r w:rsidRPr="0059506F">
        <w:t>dla rozbiórki chodników</w:t>
      </w:r>
      <w:r w:rsidR="00982BFF">
        <w:t xml:space="preserve"> za 1m2</w:t>
      </w:r>
      <w:r w:rsidRPr="0059506F">
        <w:t>:</w:t>
      </w:r>
    </w:p>
    <w:p w14:paraId="6334144E" w14:textId="77777777" w:rsidR="00AA6526" w:rsidRPr="0059506F" w:rsidRDefault="00AA6526" w:rsidP="00AA6526">
      <w:pPr>
        <w:pStyle w:val="Punktowanie"/>
      </w:pPr>
      <w:r w:rsidRPr="0059506F">
        <w:t>ręczne wyjęcie płyt chodnikowych (kostki betonowej, granitowej), lub rozkucie i zerwanie innych materiałów chodnikowych,</w:t>
      </w:r>
    </w:p>
    <w:p w14:paraId="5FFBD3DE" w14:textId="77777777" w:rsidR="00AA6526" w:rsidRPr="0059506F" w:rsidRDefault="00AA6526" w:rsidP="00AA6526">
      <w:pPr>
        <w:pStyle w:val="Punktowanie"/>
      </w:pPr>
      <w:r w:rsidRPr="0059506F">
        <w:t>ew. przesortowanie materiału uzyskanego z rozbiórki w celu ponownego jego użycia, z ułożeniem na poboczu,</w:t>
      </w:r>
    </w:p>
    <w:p w14:paraId="5AFBDC30" w14:textId="77777777" w:rsidR="00AA6526" w:rsidRPr="0059506F" w:rsidRDefault="00AA6526" w:rsidP="00AA6526">
      <w:pPr>
        <w:pStyle w:val="Punktowanie"/>
      </w:pPr>
      <w:r w:rsidRPr="0059506F">
        <w:t>zerwanie podsypki cementowo-piaskowej,</w:t>
      </w:r>
    </w:p>
    <w:p w14:paraId="0B3B16E6" w14:textId="77777777" w:rsidR="00AA6526" w:rsidRPr="0059506F" w:rsidRDefault="00AA6526" w:rsidP="00AA6526">
      <w:pPr>
        <w:pStyle w:val="Punktowanie"/>
      </w:pPr>
      <w:r w:rsidRPr="0059506F">
        <w:t>zerwanie ewentualnej podbudowy zgodnie z dokumentacją projektową.</w:t>
      </w:r>
    </w:p>
    <w:p w14:paraId="74EA39E3" w14:textId="77777777" w:rsidR="00AA6526" w:rsidRPr="0059506F" w:rsidRDefault="00AA6526" w:rsidP="00AA6526">
      <w:pPr>
        <w:pStyle w:val="Punktowanie"/>
      </w:pPr>
      <w:r w:rsidRPr="0059506F">
        <w:t>załadunek i wywiezienie materiałów z rozbiórki,</w:t>
      </w:r>
    </w:p>
    <w:p w14:paraId="58BBAC7B" w14:textId="77777777" w:rsidR="00AA6526" w:rsidRPr="0059506F" w:rsidRDefault="00AA6526" w:rsidP="00AA6526">
      <w:pPr>
        <w:pStyle w:val="Punktowanie"/>
      </w:pPr>
      <w:r w:rsidRPr="0059506F">
        <w:t>wyrównanie podłoża i uporządkowanie terenu rozbiórki;</w:t>
      </w:r>
    </w:p>
    <w:p w14:paraId="32D4BDA1" w14:textId="1F100BA5" w:rsidR="00AA6526" w:rsidRPr="0059506F" w:rsidRDefault="00AA6526" w:rsidP="00AA6526">
      <w:pPr>
        <w:pStyle w:val="a"/>
      </w:pPr>
      <w:r w:rsidRPr="0059506F">
        <w:t>dla rozbiórki zjazdów</w:t>
      </w:r>
      <w:r w:rsidR="00982BFF">
        <w:t xml:space="preserve"> za 1m2</w:t>
      </w:r>
      <w:r w:rsidRPr="0059506F">
        <w:t>:</w:t>
      </w:r>
    </w:p>
    <w:p w14:paraId="267BA640" w14:textId="77777777" w:rsidR="00AA6526" w:rsidRPr="0059506F" w:rsidRDefault="00AA6526" w:rsidP="00AA6526">
      <w:pPr>
        <w:pStyle w:val="Punktowanie"/>
      </w:pPr>
      <w:r w:rsidRPr="0059506F">
        <w:t xml:space="preserve">rozkucie i zerwanie nawierzchni zjazdów, </w:t>
      </w:r>
    </w:p>
    <w:p w14:paraId="70A5BA24" w14:textId="77777777" w:rsidR="00AA6526" w:rsidRPr="0059506F" w:rsidRDefault="00AA6526" w:rsidP="00AA6526">
      <w:pPr>
        <w:pStyle w:val="Punktowanie"/>
      </w:pPr>
      <w:r w:rsidRPr="0059506F">
        <w:t>ewentualne przesortowanie materiału uzyskanego z rozbiórki w celu ponownego jego użycia, z ułożeniem w miejsce wskazane przez Inspektora,</w:t>
      </w:r>
    </w:p>
    <w:p w14:paraId="20E2EF91" w14:textId="77777777" w:rsidR="00AA6526" w:rsidRPr="0059506F" w:rsidRDefault="00AA6526" w:rsidP="00AA6526">
      <w:pPr>
        <w:pStyle w:val="Punktowanie"/>
      </w:pPr>
      <w:r w:rsidRPr="0059506F">
        <w:t>wyrównanie podłoża i przygotowanie podłoża do ułożenia nowych warstw nawierzchni lub uporządkowanie terenu rozbiórki zgodnie z Dokumentacją projektową;</w:t>
      </w:r>
    </w:p>
    <w:p w14:paraId="33384B1D" w14:textId="5E79907E" w:rsidR="0043705E" w:rsidRPr="001F7FC4" w:rsidRDefault="00982BFF" w:rsidP="00982BFF">
      <w:pPr>
        <w:pStyle w:val="a"/>
      </w:pPr>
      <w:r>
        <w:t xml:space="preserve"> </w:t>
      </w:r>
      <w:r>
        <w:tab/>
      </w:r>
      <w:r w:rsidR="0043705E" w:rsidRPr="001F7FC4">
        <w:t xml:space="preserve">dla rozbiórki </w:t>
      </w:r>
      <w:r w:rsidR="0043705E">
        <w:t>podbudowy z betonu,</w:t>
      </w:r>
      <w:r w:rsidR="0043705E" w:rsidRPr="0043705E">
        <w:t xml:space="preserve"> płyt betonowych lub betonu zbrojonego (płyty drogowe)</w:t>
      </w:r>
      <w:r w:rsidR="0043705E" w:rsidRPr="001F7FC4">
        <w:t>:</w:t>
      </w:r>
    </w:p>
    <w:p w14:paraId="11A6665D" w14:textId="77777777" w:rsidR="0043705E" w:rsidRPr="0059506F" w:rsidRDefault="0043705E" w:rsidP="0043705E">
      <w:pPr>
        <w:pStyle w:val="Punktowanie"/>
      </w:pPr>
      <w:r w:rsidRPr="0059506F">
        <w:t>wyznaczenie powierzchni przeznaczonej do rozbiórki,</w:t>
      </w:r>
    </w:p>
    <w:p w14:paraId="37B1B48F" w14:textId="77777777" w:rsidR="0043705E" w:rsidRPr="0059506F" w:rsidRDefault="0043705E" w:rsidP="0043705E">
      <w:pPr>
        <w:pStyle w:val="Punktowanie"/>
      </w:pPr>
      <w:r w:rsidRPr="0059506F">
        <w:t>rozkucie i zerwanie nawierzchni,</w:t>
      </w:r>
    </w:p>
    <w:p w14:paraId="3768A352" w14:textId="77777777" w:rsidR="0043705E" w:rsidRPr="0059506F" w:rsidRDefault="0043705E" w:rsidP="0043705E">
      <w:pPr>
        <w:pStyle w:val="Punktowanie"/>
      </w:pPr>
      <w:r w:rsidRPr="0059506F">
        <w:t>ew. przesortowanie materiału uzyskanego z rozbiórki, w celu ponownego jej użycia, z ułożeniem na poboczu,</w:t>
      </w:r>
    </w:p>
    <w:p w14:paraId="444E64AB" w14:textId="77777777" w:rsidR="0043705E" w:rsidRPr="0059506F" w:rsidRDefault="0043705E" w:rsidP="0043705E">
      <w:pPr>
        <w:pStyle w:val="Punktowanie"/>
      </w:pPr>
      <w:r w:rsidRPr="0059506F">
        <w:t>załadunek i wywiezienie materiałów z rozbiórki,</w:t>
      </w:r>
    </w:p>
    <w:p w14:paraId="13AFD880" w14:textId="5D3AFD82" w:rsidR="0043705E" w:rsidRPr="001F7FC4" w:rsidRDefault="0043705E" w:rsidP="0043705E">
      <w:pPr>
        <w:pStyle w:val="a"/>
        <w:numPr>
          <w:ilvl w:val="0"/>
          <w:numId w:val="11"/>
        </w:numPr>
      </w:pPr>
      <w:r w:rsidRPr="0043705E">
        <w:t>zacięcia krawędzi jezdni piłą mechaniczną</w:t>
      </w:r>
      <w:r w:rsidRPr="001F7FC4">
        <w:t>:</w:t>
      </w:r>
    </w:p>
    <w:p w14:paraId="5C116A29" w14:textId="77777777" w:rsidR="0043705E" w:rsidRPr="0059506F" w:rsidRDefault="0043705E" w:rsidP="00711C74">
      <w:pPr>
        <w:pStyle w:val="Punktowanie"/>
        <w:ind w:left="1985"/>
      </w:pPr>
      <w:r w:rsidRPr="0059506F">
        <w:t>wyznaczenie powierzchni przeznaczonej do rozbiórki,</w:t>
      </w:r>
      <w:bookmarkStart w:id="2" w:name="_GoBack"/>
      <w:bookmarkEnd w:id="2"/>
    </w:p>
    <w:p w14:paraId="2322818F" w14:textId="77777777" w:rsidR="0043705E" w:rsidRPr="0059506F" w:rsidRDefault="0043705E" w:rsidP="00711C74">
      <w:pPr>
        <w:pStyle w:val="Punktowanie"/>
        <w:ind w:left="1985"/>
      </w:pPr>
      <w:r w:rsidRPr="0059506F">
        <w:t>rozkucie i zerwanie nawierzchni,</w:t>
      </w:r>
    </w:p>
    <w:p w14:paraId="7DD11C8B" w14:textId="77777777" w:rsidR="0043705E" w:rsidRPr="0059506F" w:rsidRDefault="0043705E" w:rsidP="00711C74">
      <w:pPr>
        <w:pStyle w:val="Punktowanie"/>
        <w:ind w:left="1985"/>
      </w:pPr>
      <w:r w:rsidRPr="0059506F">
        <w:t>ew. przesortowanie materiału uzyskanego z rozbiórki, w celu ponownego jej użycia, z ułożeniem na poboczu,</w:t>
      </w:r>
    </w:p>
    <w:p w14:paraId="5A40F947" w14:textId="77777777" w:rsidR="0043705E" w:rsidRPr="0059506F" w:rsidRDefault="0043705E" w:rsidP="00711C74">
      <w:pPr>
        <w:pStyle w:val="Punktowanie"/>
        <w:ind w:left="1985"/>
      </w:pPr>
      <w:r w:rsidRPr="0059506F">
        <w:t>załadunek i wywiezienie materiałów z rozbiórki,</w:t>
      </w:r>
    </w:p>
    <w:p w14:paraId="2AA91285" w14:textId="77777777" w:rsidR="0043705E" w:rsidRPr="0059506F" w:rsidRDefault="0043705E" w:rsidP="0043705E">
      <w:pPr>
        <w:pStyle w:val="Punktowanie"/>
        <w:numPr>
          <w:ilvl w:val="0"/>
          <w:numId w:val="0"/>
        </w:numPr>
        <w:ind w:left="1069"/>
      </w:pPr>
    </w:p>
    <w:p w14:paraId="6C1A309A" w14:textId="77777777" w:rsidR="00AA6526" w:rsidRPr="0059506F" w:rsidRDefault="00AA6526" w:rsidP="00AA6526">
      <w:r w:rsidRPr="0059506F">
        <w:t xml:space="preserve">UWAGA. W każdej pozycji dotyczącej rozbiórki należy ująć wywóz gruzu oraz koszty utylizacji gruzu. </w:t>
      </w:r>
    </w:p>
    <w:p w14:paraId="43C783A0" w14:textId="320B5798" w:rsidR="00AA6526" w:rsidRPr="0059506F" w:rsidRDefault="00AA6526" w:rsidP="00AA6526">
      <w:r w:rsidRPr="0059506F">
        <w:t>Rozebrane elementy tablic i masztów reklamowych przeznaczone do przestawienia Wykonawca powinien chronić przed zniszczeniem. W przypadku uszkodzeń wszelkie naprawy, wymianę elementów na nowe pokrywa Wykonawca.</w:t>
      </w:r>
    </w:p>
    <w:p w14:paraId="58115861" w14:textId="77777777" w:rsidR="00AA6526" w:rsidRPr="0059506F" w:rsidRDefault="00AA6526" w:rsidP="00AA6526">
      <w:pPr>
        <w:pStyle w:val="Nagwek1"/>
      </w:pPr>
      <w:r w:rsidRPr="0059506F">
        <w:t>PRZEPISY ZWIĄZANE</w:t>
      </w:r>
    </w:p>
    <w:p w14:paraId="0FA66B5E" w14:textId="2C78777A" w:rsidR="00E91BC3" w:rsidRPr="00AA6526" w:rsidRDefault="00AA6526" w:rsidP="00AA6526">
      <w:r w:rsidRPr="0059506F">
        <w:t>Ustawa z dnia 14.12.2012 r. o odpadach Dz. U. 2013 poz. 21 z późniejszymi zmianami</w:t>
      </w:r>
    </w:p>
    <w:sectPr w:rsidR="00E91BC3" w:rsidRPr="00AA6526" w:rsidSect="006F1250">
      <w:headerReference w:type="even" r:id="rId8"/>
      <w:headerReference w:type="default" r:id="rId9"/>
      <w:footerReference w:type="even" r:id="rId10"/>
      <w:footerReference w:type="default" r:id="rId11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0757A" w14:textId="77777777" w:rsidR="00C67ABE" w:rsidRDefault="00C67ABE" w:rsidP="00521C88">
      <w:r>
        <w:separator/>
      </w:r>
    </w:p>
    <w:p w14:paraId="2B879DC4" w14:textId="77777777" w:rsidR="00C67ABE" w:rsidRDefault="00C67ABE" w:rsidP="00521C88"/>
    <w:p w14:paraId="0CBC36E2" w14:textId="77777777" w:rsidR="00C67ABE" w:rsidRDefault="00C67ABE" w:rsidP="00521C88"/>
  </w:endnote>
  <w:endnote w:type="continuationSeparator" w:id="0">
    <w:p w14:paraId="209FE4CE" w14:textId="77777777" w:rsidR="00C67ABE" w:rsidRDefault="00C67ABE" w:rsidP="00521C88">
      <w:r>
        <w:continuationSeparator/>
      </w:r>
    </w:p>
    <w:p w14:paraId="31196F9B" w14:textId="77777777" w:rsidR="00C67ABE" w:rsidRDefault="00C67ABE" w:rsidP="00521C88"/>
    <w:p w14:paraId="37DB4CB3" w14:textId="77777777" w:rsidR="00C67ABE" w:rsidRDefault="00C67ABE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0BF31" w14:textId="203FD38F" w:rsidR="0040126F" w:rsidRDefault="0040126F">
    <w:pPr>
      <w:pStyle w:val="Stopka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14:paraId="3D98903F" w14:textId="77777777" w:rsidR="0040126F" w:rsidRPr="0040126F" w:rsidRDefault="0040126F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Pr="0040126F">
          <w:instrText>PAGE   \* MERGEFORMAT</w:instrText>
        </w:r>
        <w:r w:rsidRPr="0040126F">
          <w:fldChar w:fldCharType="separate"/>
        </w:r>
        <w:r w:rsidR="00711C74">
          <w:rPr>
            <w:noProof/>
          </w:rPr>
          <w:t>3</w:t>
        </w:r>
        <w:r w:rsidRPr="0040126F">
          <w:fldChar w:fldCharType="end"/>
        </w:r>
      </w:p>
    </w:sdtContent>
  </w:sdt>
  <w:p w14:paraId="79ADADA9" w14:textId="6FF4E966"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8FB8C" w14:textId="77777777" w:rsidR="00C67ABE" w:rsidRDefault="00C67ABE" w:rsidP="00521C88">
      <w:r>
        <w:separator/>
      </w:r>
    </w:p>
    <w:p w14:paraId="7C26F010" w14:textId="77777777" w:rsidR="00C67ABE" w:rsidRDefault="00C67ABE" w:rsidP="00521C88"/>
    <w:p w14:paraId="7CD49D94" w14:textId="77777777" w:rsidR="00C67ABE" w:rsidRDefault="00C67ABE" w:rsidP="00521C88"/>
  </w:footnote>
  <w:footnote w:type="continuationSeparator" w:id="0">
    <w:p w14:paraId="4E43110C" w14:textId="77777777" w:rsidR="00C67ABE" w:rsidRDefault="00C67ABE" w:rsidP="00521C88">
      <w:r>
        <w:continuationSeparator/>
      </w:r>
    </w:p>
    <w:p w14:paraId="7DF1CE06" w14:textId="77777777" w:rsidR="00C67ABE" w:rsidRDefault="00C67ABE" w:rsidP="00521C88"/>
    <w:p w14:paraId="4079C61F" w14:textId="77777777" w:rsidR="00C67ABE" w:rsidRDefault="00C67ABE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E758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14:paraId="4F3BE4C6" w14:textId="0D75B3AF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711C74">
      <w:rPr>
        <w:caps/>
        <w:noProof/>
        <w:color w:val="auto"/>
      </w:rPr>
      <w:t>D - 01.02.04 ROZBIÓRKA ELEMENTÓW ZAGOSPODAROWANIA TERENU</w:t>
    </w:r>
    <w:r w:rsidRPr="0040126F">
      <w:rPr>
        <w:caps/>
        <w:color w:val="auto"/>
      </w:rPr>
      <w:fldChar w:fldCharType="end"/>
    </w:r>
  </w:p>
  <w:p w14:paraId="34073262" w14:textId="5E7E88D9" w:rsidR="00747D9C" w:rsidRPr="0040126F" w:rsidRDefault="00747D9C" w:rsidP="004012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A54F1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3" w:name="_Hlk61271605"/>
    <w:r w:rsidRPr="0040126F">
      <w:rPr>
        <w:color w:val="auto"/>
      </w:rPr>
      <w:t>MIEJSKI ZARZĄD DRÓG W RZESZOWIE</w:t>
    </w:r>
  </w:p>
  <w:bookmarkEnd w:id="3"/>
  <w:p w14:paraId="79E9A6FF" w14:textId="7D4DCEBA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711C74">
      <w:rPr>
        <w:caps/>
        <w:noProof/>
        <w:color w:val="auto"/>
      </w:rPr>
      <w:t>D - 01.02.04 ROZBIÓRKA ELEMENTÓW ZAGOSPODAROWANIA TERENU</w:t>
    </w:r>
    <w:r w:rsidRPr="0040126F">
      <w:rPr>
        <w:caps/>
        <w:color w:val="auto"/>
      </w:rPr>
      <w:fldChar w:fldCharType="end"/>
    </w:r>
  </w:p>
  <w:p w14:paraId="780C4562" w14:textId="77777777" w:rsidR="0040126F" w:rsidRDefault="00401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81"/>
        </w:tabs>
        <w:ind w:left="1781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5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6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4D"/>
    <w:multiLevelType w:val="multilevel"/>
    <w:tmpl w:val="0000004C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4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56C7AED"/>
    <w:multiLevelType w:val="hybridMultilevel"/>
    <w:tmpl w:val="30B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B1595D"/>
    <w:multiLevelType w:val="multilevel"/>
    <w:tmpl w:val="2526A24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A10143"/>
    <w:multiLevelType w:val="multilevel"/>
    <w:tmpl w:val="1318F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98831A3"/>
    <w:multiLevelType w:val="multilevel"/>
    <w:tmpl w:val="05D07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238D0F81"/>
    <w:multiLevelType w:val="multilevel"/>
    <w:tmpl w:val="E56AAA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55B40BA"/>
    <w:multiLevelType w:val="multilevel"/>
    <w:tmpl w:val="D24E7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2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56B2149"/>
    <w:multiLevelType w:val="multilevel"/>
    <w:tmpl w:val="593006B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5B9357E"/>
    <w:multiLevelType w:val="hybridMultilevel"/>
    <w:tmpl w:val="B164E82E"/>
    <w:lvl w:ilvl="0" w:tplc="B9DA6D56">
      <w:start w:val="1"/>
      <w:numFmt w:val="decimal"/>
      <w:lvlText w:val="%1)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10FCFA">
      <w:start w:val="1"/>
      <w:numFmt w:val="decimal"/>
      <w:lvlText w:val="%2.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9E6D48">
      <w:start w:val="1"/>
      <w:numFmt w:val="lowerLetter"/>
      <w:lvlText w:val="%3.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EA354">
      <w:start w:val="1"/>
      <w:numFmt w:val="decimal"/>
      <w:lvlText w:val="%4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A3948">
      <w:start w:val="1"/>
      <w:numFmt w:val="lowerLetter"/>
      <w:lvlText w:val="%5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86CA36">
      <w:start w:val="1"/>
      <w:numFmt w:val="lowerRoman"/>
      <w:lvlText w:val="%6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FE6608">
      <w:start w:val="1"/>
      <w:numFmt w:val="decimal"/>
      <w:lvlText w:val="%7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20B0B2">
      <w:start w:val="1"/>
      <w:numFmt w:val="lowerLetter"/>
      <w:lvlText w:val="%8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EE776E">
      <w:start w:val="1"/>
      <w:numFmt w:val="lowerRoman"/>
      <w:lvlText w:val="%9"/>
      <w:lvlJc w:val="left"/>
      <w:pPr>
        <w:ind w:left="6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3C2B7354"/>
    <w:multiLevelType w:val="multilevel"/>
    <w:tmpl w:val="CD060DC8"/>
    <w:lvl w:ilvl="0">
      <w:start w:val="23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40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3F4C7C90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FF1486B"/>
    <w:multiLevelType w:val="hybridMultilevel"/>
    <w:tmpl w:val="D6D2E746"/>
    <w:lvl w:ilvl="0" w:tplc="E9586AF2">
      <w:start w:val="1"/>
      <w:numFmt w:val="lowerLetter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1" w:tplc="61AEA5E2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2" w:tplc="7A3CC7B8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3" w:tplc="84E49CC6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4" w:tplc="CA0CBB84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5" w:tplc="2B14ED6E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6" w:tplc="3454F3E0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7" w:tplc="97BC71AC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8" w:tplc="6D549DF4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5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445D594C"/>
    <w:multiLevelType w:val="multilevel"/>
    <w:tmpl w:val="E4AEA0E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5410C8F"/>
    <w:multiLevelType w:val="hybridMultilevel"/>
    <w:tmpl w:val="4C00F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0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 w15:restartNumberingAfterBreak="0">
    <w:nsid w:val="4D0A4DD4"/>
    <w:multiLevelType w:val="hybridMultilevel"/>
    <w:tmpl w:val="22569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6EB4317"/>
    <w:multiLevelType w:val="hybridMultilevel"/>
    <w:tmpl w:val="5742E6E8"/>
    <w:lvl w:ilvl="0" w:tplc="13A04AA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59734DF6"/>
    <w:multiLevelType w:val="multilevel"/>
    <w:tmpl w:val="36CC7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B9F2B52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62" w15:restartNumberingAfterBreak="0">
    <w:nsid w:val="5C767784"/>
    <w:multiLevelType w:val="hybridMultilevel"/>
    <w:tmpl w:val="A2E0F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62367D8F"/>
    <w:multiLevelType w:val="hybridMultilevel"/>
    <w:tmpl w:val="5268E81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5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6F040D6"/>
    <w:multiLevelType w:val="hybridMultilevel"/>
    <w:tmpl w:val="44D8A9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6CFC5FC6"/>
    <w:multiLevelType w:val="hybridMultilevel"/>
    <w:tmpl w:val="07523A3A"/>
    <w:lvl w:ilvl="0" w:tplc="0C70943A">
      <w:start w:val="1"/>
      <w:numFmt w:val="bullet"/>
      <w:lvlText w:val="-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E892C">
      <w:start w:val="1"/>
      <w:numFmt w:val="bullet"/>
      <w:lvlText w:val="o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62822">
      <w:start w:val="1"/>
      <w:numFmt w:val="bullet"/>
      <w:lvlText w:val="▪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5643D2">
      <w:start w:val="1"/>
      <w:numFmt w:val="bullet"/>
      <w:lvlText w:val="•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2D19E">
      <w:start w:val="1"/>
      <w:numFmt w:val="bullet"/>
      <w:lvlText w:val="o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F2FE">
      <w:start w:val="1"/>
      <w:numFmt w:val="bullet"/>
      <w:lvlText w:val="▪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28930">
      <w:start w:val="1"/>
      <w:numFmt w:val="bullet"/>
      <w:lvlText w:val="•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1988">
      <w:start w:val="1"/>
      <w:numFmt w:val="bullet"/>
      <w:lvlText w:val="o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36A8F4">
      <w:start w:val="1"/>
      <w:numFmt w:val="bullet"/>
      <w:lvlText w:val="▪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E6270FB"/>
    <w:multiLevelType w:val="multilevel"/>
    <w:tmpl w:val="4C90ADF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74523FE0"/>
    <w:multiLevelType w:val="multilevel"/>
    <w:tmpl w:val="4A38B3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8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9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4"/>
  </w:num>
  <w:num w:numId="2">
    <w:abstractNumId w:val="56"/>
  </w:num>
  <w:num w:numId="3">
    <w:abstractNumId w:val="73"/>
  </w:num>
  <w:num w:numId="4">
    <w:abstractNumId w:val="53"/>
  </w:num>
  <w:num w:numId="5">
    <w:abstractNumId w:val="70"/>
  </w:num>
  <w:num w:numId="6">
    <w:abstractNumId w:val="52"/>
  </w:num>
  <w:num w:numId="7">
    <w:abstractNumId w:val="58"/>
  </w:num>
  <w:num w:numId="8">
    <w:abstractNumId w:val="33"/>
  </w:num>
  <w:num w:numId="9">
    <w:abstractNumId w:val="67"/>
  </w:num>
  <w:num w:numId="10">
    <w:abstractNumId w:val="76"/>
  </w:num>
  <w:num w:numId="11">
    <w:abstractNumId w:val="73"/>
    <w:lvlOverride w:ilvl="0">
      <w:startOverride w:val="1"/>
    </w:lvlOverride>
  </w:num>
  <w:num w:numId="12">
    <w:abstractNumId w:val="73"/>
    <w:lvlOverride w:ilvl="0">
      <w:startOverride w:val="1"/>
    </w:lvlOverride>
  </w:num>
  <w:num w:numId="13">
    <w:abstractNumId w:val="41"/>
    <w:lvlOverride w:ilvl="0">
      <w:startOverride w:val="1"/>
    </w:lvlOverride>
  </w:num>
  <w:num w:numId="14">
    <w:abstractNumId w:val="37"/>
  </w:num>
  <w:num w:numId="15">
    <w:abstractNumId w:val="42"/>
  </w:num>
  <w:num w:numId="16">
    <w:abstractNumId w:val="55"/>
  </w:num>
  <w:num w:numId="17">
    <w:abstractNumId w:val="69"/>
  </w:num>
  <w:num w:numId="18">
    <w:abstractNumId w:val="31"/>
  </w:num>
  <w:num w:numId="19">
    <w:abstractNumId w:val="38"/>
  </w:num>
  <w:num w:numId="20">
    <w:abstractNumId w:val="71"/>
  </w:num>
  <w:num w:numId="21">
    <w:abstractNumId w:val="63"/>
  </w:num>
  <w:num w:numId="22">
    <w:abstractNumId w:val="12"/>
  </w:num>
  <w:num w:numId="23">
    <w:abstractNumId w:val="27"/>
  </w:num>
  <w:num w:numId="24">
    <w:abstractNumId w:val="16"/>
  </w:num>
  <w:num w:numId="25">
    <w:abstractNumId w:val="50"/>
  </w:num>
  <w:num w:numId="26">
    <w:abstractNumId w:val="20"/>
  </w:num>
  <w:num w:numId="27">
    <w:abstractNumId w:val="19"/>
  </w:num>
  <w:num w:numId="28">
    <w:abstractNumId w:val="51"/>
  </w:num>
  <w:num w:numId="29">
    <w:abstractNumId w:val="78"/>
  </w:num>
  <w:num w:numId="30">
    <w:abstractNumId w:val="25"/>
  </w:num>
  <w:num w:numId="31">
    <w:abstractNumId w:val="77"/>
  </w:num>
  <w:num w:numId="32">
    <w:abstractNumId w:val="79"/>
  </w:num>
  <w:num w:numId="33">
    <w:abstractNumId w:val="74"/>
  </w:num>
  <w:num w:numId="34">
    <w:abstractNumId w:val="49"/>
  </w:num>
  <w:num w:numId="35">
    <w:abstractNumId w:val="26"/>
  </w:num>
  <w:num w:numId="36">
    <w:abstractNumId w:val="40"/>
  </w:num>
  <w:num w:numId="37">
    <w:abstractNumId w:val="45"/>
  </w:num>
  <w:num w:numId="38">
    <w:abstractNumId w:val="36"/>
  </w:num>
  <w:num w:numId="39">
    <w:abstractNumId w:val="35"/>
  </w:num>
  <w:num w:numId="40">
    <w:abstractNumId w:val="15"/>
  </w:num>
  <w:num w:numId="41">
    <w:abstractNumId w:val="18"/>
  </w:num>
  <w:num w:numId="42">
    <w:abstractNumId w:val="61"/>
    <w:lvlOverride w:ilvl="0">
      <w:startOverride w:val="1"/>
    </w:lvlOverride>
  </w:num>
  <w:num w:numId="43">
    <w:abstractNumId w:val="17"/>
  </w:num>
  <w:num w:numId="44">
    <w:abstractNumId w:val="13"/>
  </w:num>
  <w:num w:numId="45">
    <w:abstractNumId w:val="65"/>
  </w:num>
  <w:num w:numId="46">
    <w:abstractNumId w:val="14"/>
  </w:num>
  <w:num w:numId="47">
    <w:abstractNumId w:val="68"/>
  </w:num>
  <w:num w:numId="48">
    <w:abstractNumId w:val="34"/>
  </w:num>
  <w:num w:numId="4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 w:numId="51">
    <w:abstractNumId w:val="21"/>
  </w:num>
  <w:num w:numId="52">
    <w:abstractNumId w:val="66"/>
  </w:num>
  <w:num w:numId="53">
    <w:abstractNumId w:val="32"/>
  </w:num>
  <w:num w:numId="5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0"/>
  </w:num>
  <w:num w:numId="66">
    <w:abstractNumId w:val="28"/>
  </w:num>
  <w:num w:numId="67">
    <w:abstractNumId w:val="75"/>
  </w:num>
  <w:num w:numId="68">
    <w:abstractNumId w:val="29"/>
  </w:num>
  <w:num w:numId="69">
    <w:abstractNumId w:val="22"/>
  </w:num>
  <w:num w:numId="70">
    <w:abstractNumId w:val="23"/>
  </w:num>
  <w:num w:numId="71">
    <w:abstractNumId w:val="24"/>
  </w:num>
  <w:num w:numId="72">
    <w:abstractNumId w:val="72"/>
  </w:num>
  <w:num w:numId="73">
    <w:abstractNumId w:val="59"/>
  </w:num>
  <w:num w:numId="74">
    <w:abstractNumId w:val="60"/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3"/>
  </w:num>
  <w:num w:numId="79">
    <w:abstractNumId w:val="11"/>
  </w:num>
  <w:num w:numId="80">
    <w:abstractNumId w:val="47"/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3"/>
    <w:lvlOverride w:ilvl="0">
      <w:startOverride w:val="1"/>
    </w:lvlOverride>
  </w:num>
  <w:num w:numId="85">
    <w:abstractNumId w:val="41"/>
    <w:lvlOverride w:ilvl="0">
      <w:startOverride w:val="1"/>
    </w:lvlOverride>
  </w:num>
  <w:num w:numId="86">
    <w:abstractNumId w:val="57"/>
  </w:num>
  <w:num w:numId="87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8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1"/>
    <w:lvlOverride w:ilvl="0">
      <w:startOverride w:val="1"/>
    </w:lvlOverride>
  </w:num>
  <w:num w:numId="90">
    <w:abstractNumId w:val="41"/>
    <w:lvlOverride w:ilvl="0">
      <w:startOverride w:val="24"/>
    </w:lvlOverride>
  </w:num>
  <w:num w:numId="91">
    <w:abstractNumId w:val="41"/>
    <w:lvlOverride w:ilvl="0">
      <w:startOverride w:val="24"/>
    </w:lvlOverride>
  </w:num>
  <w:num w:numId="9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4"/>
  </w:num>
  <w:num w:numId="94">
    <w:abstractNumId w:val="62"/>
  </w:num>
  <w:num w:numId="9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1"/>
    <w:lvlOverride w:ilvl="0">
      <w:startOverride w:val="1"/>
    </w:lvlOverride>
  </w:num>
  <w:num w:numId="97">
    <w:abstractNumId w:val="1"/>
  </w:num>
  <w:num w:numId="98">
    <w:abstractNumId w:val="2"/>
  </w:num>
  <w:num w:numId="99">
    <w:abstractNumId w:val="3"/>
  </w:num>
  <w:num w:numId="100">
    <w:abstractNumId w:val="4"/>
  </w:num>
  <w:num w:numId="10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9"/>
  </w:num>
  <w:num w:numId="103">
    <w:abstractNumId w:val="64"/>
  </w:num>
  <w:num w:numId="104">
    <w:abstractNumId w:val="46"/>
  </w:num>
  <w:num w:numId="10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5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D3F32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4D22"/>
    <w:rsid w:val="004153B3"/>
    <w:rsid w:val="0042101C"/>
    <w:rsid w:val="00421A2B"/>
    <w:rsid w:val="00423260"/>
    <w:rsid w:val="0043645A"/>
    <w:rsid w:val="0043705E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4F5D38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489E"/>
    <w:rsid w:val="00640D05"/>
    <w:rsid w:val="0064350C"/>
    <w:rsid w:val="00662A67"/>
    <w:rsid w:val="00675C76"/>
    <w:rsid w:val="00680C61"/>
    <w:rsid w:val="006829E8"/>
    <w:rsid w:val="006836AE"/>
    <w:rsid w:val="00687376"/>
    <w:rsid w:val="0069148C"/>
    <w:rsid w:val="006973D6"/>
    <w:rsid w:val="00697968"/>
    <w:rsid w:val="006A5740"/>
    <w:rsid w:val="006A6E74"/>
    <w:rsid w:val="006C6289"/>
    <w:rsid w:val="006C79E5"/>
    <w:rsid w:val="006E5C25"/>
    <w:rsid w:val="006F075A"/>
    <w:rsid w:val="006F1250"/>
    <w:rsid w:val="006F1C19"/>
    <w:rsid w:val="00707F32"/>
    <w:rsid w:val="00711C74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58D3"/>
    <w:rsid w:val="007F33B7"/>
    <w:rsid w:val="007F5E2F"/>
    <w:rsid w:val="007F75AF"/>
    <w:rsid w:val="00801F75"/>
    <w:rsid w:val="00812532"/>
    <w:rsid w:val="00813B2A"/>
    <w:rsid w:val="00816358"/>
    <w:rsid w:val="00821468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2BFF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A6526"/>
    <w:rsid w:val="00AB1A5E"/>
    <w:rsid w:val="00AB20F9"/>
    <w:rsid w:val="00AB6C4B"/>
    <w:rsid w:val="00AB71A2"/>
    <w:rsid w:val="00AC406E"/>
    <w:rsid w:val="00AC6ED5"/>
    <w:rsid w:val="00AF070E"/>
    <w:rsid w:val="00AF0DCD"/>
    <w:rsid w:val="00AF39D9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67ABE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4706"/>
    <w:rsid w:val="00D60108"/>
    <w:rsid w:val="00D64C9D"/>
    <w:rsid w:val="00D74702"/>
    <w:rsid w:val="00D80A0C"/>
    <w:rsid w:val="00D86BE5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EAAFAD"/>
  <w15:chartTrackingRefBased/>
  <w15:docId w15:val="{50695386-53B5-4C48-BCF6-9E7C7BB0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10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50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7"/>
      </w:numPr>
    </w:pPr>
  </w:style>
  <w:style w:type="numbering" w:customStyle="1" w:styleId="WW8Num3">
    <w:name w:val="WW8Num3"/>
    <w:basedOn w:val="Bezlisty"/>
    <w:rsid w:val="00A80FC9"/>
    <w:pPr>
      <w:numPr>
        <w:numId w:val="8"/>
      </w:numPr>
    </w:pPr>
  </w:style>
  <w:style w:type="numbering" w:customStyle="1" w:styleId="WW8Num4">
    <w:name w:val="WW8Num4"/>
    <w:basedOn w:val="Bezlisty"/>
    <w:rsid w:val="00A80FC9"/>
    <w:pPr>
      <w:numPr>
        <w:numId w:val="9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15"/>
      </w:numPr>
    </w:pPr>
  </w:style>
  <w:style w:type="numbering" w:customStyle="1" w:styleId="WW8Num7">
    <w:name w:val="WW8Num7"/>
    <w:basedOn w:val="Bezlisty"/>
    <w:rsid w:val="005C76D3"/>
    <w:pPr>
      <w:numPr>
        <w:numId w:val="16"/>
      </w:numPr>
    </w:pPr>
  </w:style>
  <w:style w:type="numbering" w:customStyle="1" w:styleId="WW8Num8">
    <w:name w:val="WW8Num8"/>
    <w:basedOn w:val="Bezlisty"/>
    <w:rsid w:val="005C76D3"/>
    <w:pPr>
      <w:numPr>
        <w:numId w:val="17"/>
      </w:numPr>
    </w:pPr>
  </w:style>
  <w:style w:type="numbering" w:customStyle="1" w:styleId="WW8Num9">
    <w:name w:val="WW8Num9"/>
    <w:basedOn w:val="Bezlisty"/>
    <w:rsid w:val="005C76D3"/>
    <w:pPr>
      <w:numPr>
        <w:numId w:val="18"/>
      </w:numPr>
    </w:pPr>
  </w:style>
  <w:style w:type="numbering" w:customStyle="1" w:styleId="WW8Num10">
    <w:name w:val="WW8Num10"/>
    <w:basedOn w:val="Bezlisty"/>
    <w:rsid w:val="005C76D3"/>
    <w:pPr>
      <w:numPr>
        <w:numId w:val="19"/>
      </w:numPr>
    </w:pPr>
  </w:style>
  <w:style w:type="numbering" w:customStyle="1" w:styleId="WW8Num13">
    <w:name w:val="WW8Num13"/>
    <w:basedOn w:val="Bezlisty"/>
    <w:rsid w:val="005C76D3"/>
    <w:pPr>
      <w:numPr>
        <w:numId w:val="20"/>
      </w:numPr>
    </w:pPr>
  </w:style>
  <w:style w:type="numbering" w:customStyle="1" w:styleId="WW8Num14">
    <w:name w:val="WW8Num14"/>
    <w:basedOn w:val="Bezlisty"/>
    <w:rsid w:val="005C76D3"/>
    <w:pPr>
      <w:numPr>
        <w:numId w:val="21"/>
      </w:numPr>
    </w:pPr>
  </w:style>
  <w:style w:type="numbering" w:customStyle="1" w:styleId="WW8Num15">
    <w:name w:val="WW8Num15"/>
    <w:basedOn w:val="Bezlisty"/>
    <w:rsid w:val="005C76D3"/>
    <w:pPr>
      <w:numPr>
        <w:numId w:val="22"/>
      </w:numPr>
    </w:pPr>
  </w:style>
  <w:style w:type="numbering" w:customStyle="1" w:styleId="WW8Num16">
    <w:name w:val="WW8Num16"/>
    <w:basedOn w:val="Bezlisty"/>
    <w:rsid w:val="005C76D3"/>
    <w:pPr>
      <w:numPr>
        <w:numId w:val="23"/>
      </w:numPr>
    </w:pPr>
  </w:style>
  <w:style w:type="numbering" w:customStyle="1" w:styleId="WW8Num17">
    <w:name w:val="WW8Num17"/>
    <w:basedOn w:val="Bezlisty"/>
    <w:rsid w:val="005C76D3"/>
    <w:pPr>
      <w:numPr>
        <w:numId w:val="24"/>
      </w:numPr>
    </w:pPr>
  </w:style>
  <w:style w:type="numbering" w:customStyle="1" w:styleId="WW8Num18">
    <w:name w:val="WW8Num18"/>
    <w:basedOn w:val="Bezlisty"/>
    <w:rsid w:val="005C76D3"/>
    <w:pPr>
      <w:numPr>
        <w:numId w:val="25"/>
      </w:numPr>
    </w:pPr>
  </w:style>
  <w:style w:type="numbering" w:customStyle="1" w:styleId="WW8Num19">
    <w:name w:val="WW8Num19"/>
    <w:basedOn w:val="Bezlisty"/>
    <w:rsid w:val="005C76D3"/>
    <w:pPr>
      <w:numPr>
        <w:numId w:val="26"/>
      </w:numPr>
    </w:pPr>
  </w:style>
  <w:style w:type="numbering" w:customStyle="1" w:styleId="WW8Num20">
    <w:name w:val="WW8Num20"/>
    <w:basedOn w:val="Bezlisty"/>
    <w:rsid w:val="005C76D3"/>
    <w:pPr>
      <w:numPr>
        <w:numId w:val="27"/>
      </w:numPr>
    </w:pPr>
  </w:style>
  <w:style w:type="numbering" w:customStyle="1" w:styleId="WW8Num21">
    <w:name w:val="WW8Num21"/>
    <w:basedOn w:val="Bezlisty"/>
    <w:rsid w:val="005C76D3"/>
    <w:pPr>
      <w:numPr>
        <w:numId w:val="28"/>
      </w:numPr>
    </w:pPr>
  </w:style>
  <w:style w:type="numbering" w:customStyle="1" w:styleId="WW8Num23">
    <w:name w:val="WW8Num23"/>
    <w:basedOn w:val="Bezlisty"/>
    <w:rsid w:val="005C76D3"/>
    <w:pPr>
      <w:numPr>
        <w:numId w:val="29"/>
      </w:numPr>
    </w:pPr>
  </w:style>
  <w:style w:type="numbering" w:customStyle="1" w:styleId="WW8Num24">
    <w:name w:val="WW8Num24"/>
    <w:basedOn w:val="Bezlisty"/>
    <w:rsid w:val="005C76D3"/>
    <w:pPr>
      <w:numPr>
        <w:numId w:val="30"/>
      </w:numPr>
    </w:pPr>
  </w:style>
  <w:style w:type="numbering" w:customStyle="1" w:styleId="WW8Num25">
    <w:name w:val="WW8Num25"/>
    <w:basedOn w:val="Bezlisty"/>
    <w:rsid w:val="005C76D3"/>
    <w:pPr>
      <w:numPr>
        <w:numId w:val="31"/>
      </w:numPr>
    </w:pPr>
  </w:style>
  <w:style w:type="numbering" w:customStyle="1" w:styleId="WW8Num26">
    <w:name w:val="WW8Num26"/>
    <w:basedOn w:val="Bezlisty"/>
    <w:rsid w:val="005C76D3"/>
    <w:pPr>
      <w:numPr>
        <w:numId w:val="32"/>
      </w:numPr>
    </w:pPr>
  </w:style>
  <w:style w:type="numbering" w:customStyle="1" w:styleId="WW8Num27">
    <w:name w:val="WW8Num27"/>
    <w:basedOn w:val="Bezlisty"/>
    <w:rsid w:val="005C76D3"/>
    <w:pPr>
      <w:numPr>
        <w:numId w:val="33"/>
      </w:numPr>
    </w:pPr>
  </w:style>
  <w:style w:type="numbering" w:customStyle="1" w:styleId="WW8Num28">
    <w:name w:val="WW8Num28"/>
    <w:basedOn w:val="Bezlisty"/>
    <w:rsid w:val="005C76D3"/>
    <w:pPr>
      <w:numPr>
        <w:numId w:val="34"/>
      </w:numPr>
    </w:pPr>
  </w:style>
  <w:style w:type="numbering" w:customStyle="1" w:styleId="WW8Num29">
    <w:name w:val="WW8Num29"/>
    <w:basedOn w:val="Bezlisty"/>
    <w:rsid w:val="005C76D3"/>
    <w:pPr>
      <w:numPr>
        <w:numId w:val="35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  <w:lang w:val="x-none" w:eastAsia="x-none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  <w:lang w:val="x-none" w:eastAsia="x-none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6"/>
      </w:numPr>
    </w:pPr>
  </w:style>
  <w:style w:type="numbering" w:customStyle="1" w:styleId="WWNum2">
    <w:name w:val="WWNum2"/>
    <w:basedOn w:val="Bezlisty"/>
    <w:rsid w:val="003A50D0"/>
    <w:pPr>
      <w:numPr>
        <w:numId w:val="37"/>
      </w:numPr>
    </w:pPr>
  </w:style>
  <w:style w:type="numbering" w:customStyle="1" w:styleId="WWNum3">
    <w:name w:val="WWNum3"/>
    <w:basedOn w:val="Bezlisty"/>
    <w:rsid w:val="003A50D0"/>
    <w:pPr>
      <w:numPr>
        <w:numId w:val="38"/>
      </w:numPr>
    </w:pPr>
  </w:style>
  <w:style w:type="numbering" w:customStyle="1" w:styleId="WWNum4">
    <w:name w:val="WWNum4"/>
    <w:basedOn w:val="Bezlisty"/>
    <w:rsid w:val="003A50D0"/>
    <w:pPr>
      <w:numPr>
        <w:numId w:val="39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40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41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42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43"/>
      </w:numPr>
    </w:pPr>
  </w:style>
  <w:style w:type="numbering" w:customStyle="1" w:styleId="WW8Num11">
    <w:name w:val="WW8Num11"/>
    <w:basedOn w:val="Bezlisty"/>
    <w:rsid w:val="00F610C4"/>
    <w:pPr>
      <w:numPr>
        <w:numId w:val="44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6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45"/>
      </w:numPr>
    </w:pPr>
  </w:style>
  <w:style w:type="numbering" w:customStyle="1" w:styleId="WW8StyleNum">
    <w:name w:val="WW8StyleNum"/>
    <w:basedOn w:val="Bezlisty"/>
    <w:rsid w:val="003874DE"/>
    <w:pPr>
      <w:numPr>
        <w:numId w:val="46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7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8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val="x-none" w:eastAsia="en-US"/>
    </w:rPr>
  </w:style>
  <w:style w:type="paragraph" w:customStyle="1" w:styleId="jkpunktor">
    <w:name w:val="jk_punktor"/>
    <w:qFormat/>
    <w:rsid w:val="00735A3D"/>
    <w:pPr>
      <w:numPr>
        <w:numId w:val="53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val="x-none"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8A9AB-147D-4486-ACF7-004E0191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1154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8064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Artur Dybczak</cp:lastModifiedBy>
  <cp:revision>9</cp:revision>
  <cp:lastPrinted>2019-10-23T09:41:00Z</cp:lastPrinted>
  <dcterms:created xsi:type="dcterms:W3CDTF">2021-01-11T14:22:00Z</dcterms:created>
  <dcterms:modified xsi:type="dcterms:W3CDTF">2022-02-01T11:56:00Z</dcterms:modified>
</cp:coreProperties>
</file>